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D33893">
        <w:rPr>
          <w:bCs/>
          <w:spacing w:val="20"/>
          <w:sz w:val="28"/>
          <w:szCs w:val="28"/>
        </w:rPr>
        <w:t>декабря</w:t>
      </w:r>
      <w:r w:rsidR="00E974C9">
        <w:rPr>
          <w:bCs/>
          <w:spacing w:val="20"/>
          <w:sz w:val="28"/>
          <w:szCs w:val="28"/>
        </w:rPr>
        <w:t xml:space="preserve"> 2022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2588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D33893">
        <w:rPr>
          <w:lang w:eastAsia="ar-SA"/>
        </w:rPr>
        <w:t>3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E974C9">
        <w:rPr>
          <w:b/>
          <w:lang w:eastAsia="ar-SA"/>
        </w:rPr>
        <w:t>2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136E6F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136E6F">
        <w:rPr>
          <w:noProof/>
        </w:rPr>
        <w:t>Введение</w:t>
      </w:r>
      <w:r w:rsidR="00136E6F">
        <w:rPr>
          <w:noProof/>
        </w:rPr>
        <w:tab/>
      </w:r>
      <w:r w:rsidR="00136E6F">
        <w:rPr>
          <w:noProof/>
        </w:rPr>
        <w:fldChar w:fldCharType="begin"/>
      </w:r>
      <w:r w:rsidR="00136E6F">
        <w:rPr>
          <w:noProof/>
        </w:rPr>
        <w:instrText xml:space="preserve"> PAGEREF _Toc109641457 \h </w:instrText>
      </w:r>
      <w:r w:rsidR="00136E6F">
        <w:rPr>
          <w:noProof/>
        </w:rPr>
      </w:r>
      <w:r w:rsidR="00136E6F">
        <w:rPr>
          <w:noProof/>
        </w:rPr>
        <w:fldChar w:fldCharType="separate"/>
      </w:r>
      <w:r w:rsidR="009D6D8E">
        <w:rPr>
          <w:noProof/>
        </w:rPr>
        <w:t>5</w:t>
      </w:r>
      <w:r w:rsidR="00136E6F"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_Toc109641458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6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_Toc109641459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7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_Toc109641460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10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_Toc109641461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14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_Toc109641462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15</w:t>
      </w:r>
      <w:r>
        <w:rPr>
          <w:noProof/>
        </w:rP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поставщиков (МО). (1).</w:t>
      </w:r>
      <w:r>
        <w:tab/>
      </w:r>
      <w:r>
        <w:fldChar w:fldCharType="begin"/>
      </w:r>
      <w:r>
        <w:instrText xml:space="preserve"> PAGEREF _Toc109641463 \h </w:instrText>
      </w:r>
      <w:r>
        <w:fldChar w:fldCharType="separate"/>
      </w:r>
      <w:r w:rsidR="009D6D8E">
        <w:t>15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отделений МО.</w:t>
      </w:r>
      <w:r>
        <w:tab/>
      </w:r>
      <w:r>
        <w:fldChar w:fldCharType="begin"/>
      </w:r>
      <w:r>
        <w:instrText xml:space="preserve"> PAGEREF _Toc109641464 \h </w:instrText>
      </w:r>
      <w:r>
        <w:fldChar w:fldCharType="separate"/>
      </w:r>
      <w:r w:rsidR="009D6D8E">
        <w:t>16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_Toc109641465 \h </w:instrText>
      </w:r>
      <w:r>
        <w:fldChar w:fldCharType="separate"/>
      </w:r>
      <w:r w:rsidR="009D6D8E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ярославских СМО.  (2)</w:t>
      </w:r>
      <w:r>
        <w:tab/>
      </w:r>
      <w:r>
        <w:fldChar w:fldCharType="begin"/>
      </w:r>
      <w:r>
        <w:instrText xml:space="preserve"> PAGEREF _Toc109641466 \h </w:instrText>
      </w:r>
      <w:r>
        <w:fldChar w:fldCharType="separate"/>
      </w:r>
      <w:r w:rsidR="009D6D8E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документов (3)</w:t>
      </w:r>
      <w:r>
        <w:tab/>
      </w:r>
      <w:r>
        <w:fldChar w:fldCharType="begin"/>
      </w:r>
      <w:r>
        <w:instrText xml:space="preserve"> PAGEREF _Toc109641467 \h </w:instrText>
      </w:r>
      <w:r>
        <w:fldChar w:fldCharType="separate"/>
      </w:r>
      <w:r w:rsidR="009D6D8E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Социальные категории пациентов (4)</w:t>
      </w:r>
      <w:r>
        <w:tab/>
      </w:r>
      <w:r>
        <w:fldChar w:fldCharType="begin"/>
      </w:r>
      <w:r>
        <w:instrText xml:space="preserve"> PAGEREF _Toc109641468 \h </w:instrText>
      </w:r>
      <w:r>
        <w:fldChar w:fldCharType="separate"/>
      </w:r>
      <w:r w:rsidR="009D6D8E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Регионы (5)</w:t>
      </w:r>
      <w:r>
        <w:tab/>
      </w:r>
      <w:r>
        <w:fldChar w:fldCharType="begin"/>
      </w:r>
      <w:r>
        <w:instrText xml:space="preserve"> PAGEREF _Toc109641469 \h </w:instrText>
      </w:r>
      <w:r>
        <w:fldChar w:fldCharType="separate"/>
      </w:r>
      <w:r w:rsidR="009D6D8E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_Toc109641470 \h </w:instrText>
      </w:r>
      <w:r>
        <w:fldChar w:fldCharType="separate"/>
      </w:r>
      <w:r w:rsidR="009D6D8E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Результаты лечения (10)</w:t>
      </w:r>
      <w:r>
        <w:tab/>
      </w:r>
      <w:r>
        <w:fldChar w:fldCharType="begin"/>
      </w:r>
      <w:r>
        <w:instrText xml:space="preserve"> PAGEREF _Toc109641471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Исходы заболеваний (V012 без СМП) (91)</w:t>
      </w:r>
      <w:r>
        <w:tab/>
      </w:r>
      <w:r>
        <w:fldChar w:fldCharType="begin"/>
      </w:r>
      <w:r>
        <w:instrText xml:space="preserve"> PAGEREF _Toc109641472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Место обращения - посещения (92)</w:t>
      </w:r>
      <w:r>
        <w:tab/>
      </w:r>
      <w:r>
        <w:fldChar w:fldCharType="begin"/>
      </w:r>
      <w:r>
        <w:instrText xml:space="preserve"> PAGEREF _Toc109641473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Поводы посещения в поликлинике (11)</w:t>
      </w:r>
      <w:r>
        <w:tab/>
      </w:r>
      <w:r>
        <w:fldChar w:fldCharType="begin"/>
      </w:r>
      <w:r>
        <w:instrText xml:space="preserve"> PAGEREF _Toc109641474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_Toc109641475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диагнозов (12)</w:t>
      </w:r>
      <w:r>
        <w:tab/>
      </w:r>
      <w:r>
        <w:fldChar w:fldCharType="begin"/>
      </w:r>
      <w:r>
        <w:instrText xml:space="preserve"> PAGEREF _Toc109641476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Диагнозы МКБ10  (5</w:t>
      </w:r>
      <w:r w:rsidRPr="00136E6F">
        <w:t>6</w:t>
      </w:r>
      <w:r w:rsidRPr="00397E51">
        <w:t>,59)</w:t>
      </w:r>
      <w:r>
        <w:tab/>
      </w:r>
      <w:r>
        <w:fldChar w:fldCharType="begin"/>
      </w:r>
      <w:r>
        <w:instrText xml:space="preserve"> PAGEREF _Toc109641477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травм (13)</w:t>
      </w:r>
      <w:r>
        <w:tab/>
      </w:r>
      <w:r>
        <w:fldChar w:fldCharType="begin"/>
      </w:r>
      <w:r>
        <w:instrText xml:space="preserve"> PAGEREF _Toc109641478 \h </w:instrText>
      </w:r>
      <w:r>
        <w:fldChar w:fldCharType="separate"/>
      </w:r>
      <w:r w:rsidR="009D6D8E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_Toc109641479 \h </w:instrText>
      </w:r>
      <w:r>
        <w:fldChar w:fldCharType="separate"/>
      </w:r>
      <w:r w:rsidR="009D6D8E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анализов (17)</w:t>
      </w:r>
      <w:r>
        <w:tab/>
      </w:r>
      <w:r>
        <w:fldChar w:fldCharType="begin"/>
      </w:r>
      <w:r>
        <w:instrText xml:space="preserve"> PAGEREF _Toc109641480 \h </w:instrText>
      </w:r>
      <w:r>
        <w:fldChar w:fldCharType="separate"/>
      </w:r>
      <w:r w:rsidR="009D6D8E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_Toc109641481 \h </w:instrText>
      </w:r>
      <w:r>
        <w:fldChar w:fldCharType="separate"/>
      </w:r>
      <w:r w:rsidR="009D6D8E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диспансеризации (95)</w:t>
      </w:r>
      <w:r>
        <w:tab/>
      </w:r>
      <w:r>
        <w:fldChar w:fldCharType="begin"/>
      </w:r>
      <w:r>
        <w:instrText xml:space="preserve"> PAGEREF _Toc109641482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 диспансеризации (V017) (96)</w:t>
      </w:r>
      <w:r>
        <w:tab/>
      </w:r>
      <w:r>
        <w:fldChar w:fldCharType="begin"/>
      </w:r>
      <w:r>
        <w:instrText xml:space="preserve"> PAGEREF _Toc109641483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_Toc109641484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_Toc109641485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_Toc109641486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Страны мира (24)</w:t>
      </w:r>
      <w:r>
        <w:tab/>
      </w:r>
      <w:r>
        <w:fldChar w:fldCharType="begin"/>
      </w:r>
      <w:r>
        <w:instrText xml:space="preserve"> PAGEREF _Toc109641487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_Toc109641488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_Toc109641489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Пол пациента (30.3)</w:t>
      </w:r>
      <w:r>
        <w:tab/>
      </w:r>
      <w:r>
        <w:fldChar w:fldCharType="begin"/>
      </w:r>
      <w:r>
        <w:instrText xml:space="preserve"> PAGEREF _Toc109641490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направлений (31)</w:t>
      </w:r>
      <w:r>
        <w:tab/>
      </w:r>
      <w:r>
        <w:fldChar w:fldCharType="begin"/>
      </w:r>
      <w:r>
        <w:instrText xml:space="preserve"> PAGEREF _Toc109641491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КСГ (82, 84, 39, 88, 112)</w:t>
      </w:r>
      <w:r>
        <w:tab/>
      </w:r>
      <w:r>
        <w:fldChar w:fldCharType="begin"/>
      </w:r>
      <w:r>
        <w:instrText xml:space="preserve"> PAGEREF _Toc109641492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Скорая медицинская помощь</w:t>
      </w:r>
      <w:r>
        <w:tab/>
      </w:r>
      <w:r>
        <w:fldChar w:fldCharType="begin"/>
      </w:r>
      <w:r>
        <w:instrText xml:space="preserve"> PAGEREF _Toc109641493 \h </w:instrText>
      </w:r>
      <w:r>
        <w:fldChar w:fldCharType="separate"/>
      </w:r>
      <w:r w:rsidR="009D6D8E">
        <w:t>33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 вида анестезии (58)</w:t>
      </w:r>
      <w:r>
        <w:tab/>
      </w:r>
      <w:r>
        <w:fldChar w:fldCharType="begin"/>
      </w:r>
      <w:r>
        <w:instrText xml:space="preserve"> PAGEREF _Toc109641494 \h </w:instrText>
      </w:r>
      <w:r>
        <w:fldChar w:fldCharType="separate"/>
      </w:r>
      <w:r w:rsidR="009D6D8E">
        <w:t>35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цен (61)</w:t>
      </w:r>
      <w:r>
        <w:tab/>
      </w:r>
      <w:r>
        <w:fldChar w:fldCharType="begin"/>
      </w:r>
      <w:r>
        <w:instrText xml:space="preserve"> PAGEREF _Toc109641495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приема (66)</w:t>
      </w:r>
      <w:r>
        <w:tab/>
      </w:r>
      <w:r>
        <w:fldChar w:fldCharType="begin"/>
      </w:r>
      <w:r>
        <w:instrText xml:space="preserve"> PAGEREF _Toc109641496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льгот (69)</w:t>
      </w:r>
      <w:r>
        <w:tab/>
      </w:r>
      <w:r>
        <w:fldChar w:fldCharType="begin"/>
      </w:r>
      <w:r>
        <w:instrText xml:space="preserve"> PAGEREF _Toc109641497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койки (V020)  (94)</w:t>
      </w:r>
      <w:r>
        <w:tab/>
      </w:r>
      <w:r>
        <w:fldChar w:fldCharType="begin"/>
      </w:r>
      <w:r>
        <w:instrText xml:space="preserve"> PAGEREF _Toc109641498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_Toc109641499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_Toc109641500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Модель пациента для ВМП </w:t>
      </w:r>
      <w:r>
        <w:t>(</w:t>
      </w:r>
      <w:r w:rsidRPr="00397E51">
        <w:rPr>
          <w:lang w:val="en-US"/>
        </w:rPr>
        <w:t>V</w:t>
      </w:r>
      <w:r>
        <w:t>022)</w:t>
      </w:r>
      <w:r w:rsidRPr="00397E51">
        <w:t xml:space="preserve"> (90)</w:t>
      </w:r>
      <w:r>
        <w:tab/>
      </w:r>
      <w:r>
        <w:fldChar w:fldCharType="begin"/>
      </w:r>
      <w:r>
        <w:instrText xml:space="preserve"> PAGEREF _Toc109641501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Справочник видов ВМП </w:t>
      </w:r>
      <w:r w:rsidRPr="00136E6F">
        <w:t>(</w:t>
      </w:r>
      <w:r w:rsidRPr="00397E51">
        <w:rPr>
          <w:lang w:val="en-US"/>
        </w:rPr>
        <w:t>V</w:t>
      </w:r>
      <w:r w:rsidRPr="00136E6F">
        <w:t>018)</w:t>
      </w:r>
      <w:r w:rsidRPr="00397E51">
        <w:t xml:space="preserve"> (70)</w:t>
      </w:r>
      <w:r>
        <w:tab/>
      </w:r>
      <w:r>
        <w:fldChar w:fldCharType="begin"/>
      </w:r>
      <w:r>
        <w:instrText xml:space="preserve"> PAGEREF _Toc109641502 \h </w:instrText>
      </w:r>
      <w:r>
        <w:fldChar w:fldCharType="separate"/>
      </w:r>
      <w:r w:rsidR="009D6D8E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_Toc109641503 \h </w:instrText>
      </w:r>
      <w:r>
        <w:fldChar w:fldCharType="separate"/>
      </w:r>
      <w:r w:rsidR="009D6D8E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пробирок (72)</w:t>
      </w:r>
      <w:r>
        <w:tab/>
      </w:r>
      <w:r>
        <w:fldChar w:fldCharType="begin"/>
      </w:r>
      <w:r>
        <w:instrText xml:space="preserve"> PAGEREF _Toc109641504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_Toc109641505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_Toc109641506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_Toc109641507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поверхностей зубов (77)</w:t>
      </w:r>
      <w:r>
        <w:tab/>
      </w:r>
      <w:r>
        <w:fldChar w:fldCharType="begin"/>
      </w:r>
      <w:r>
        <w:instrText xml:space="preserve"> PAGEREF _Toc109641508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Зубная формула (78)</w:t>
      </w:r>
      <w:r>
        <w:tab/>
      </w:r>
      <w:r>
        <w:fldChar w:fldCharType="begin"/>
      </w:r>
      <w:r>
        <w:instrText xml:space="preserve"> PAGEREF _Toc109641509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Расходные материалы (79)</w:t>
      </w:r>
      <w:r>
        <w:tab/>
      </w:r>
      <w:r>
        <w:fldChar w:fldCharType="begin"/>
      </w:r>
      <w:r>
        <w:instrText xml:space="preserve"> PAGEREF _Toc109641510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абортов (85)</w:t>
      </w:r>
      <w:r>
        <w:tab/>
      </w:r>
      <w:r>
        <w:fldChar w:fldCharType="begin"/>
      </w:r>
      <w:r>
        <w:instrText xml:space="preserve"> PAGEREF _Toc109641511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_Toc109641512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_Toc109641513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_Toc109641514 \h </w:instrText>
      </w:r>
      <w:r>
        <w:fldChar w:fldCharType="separate"/>
      </w:r>
      <w:r w:rsidR="009D6D8E">
        <w:t>46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_Toc109641515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Клиническая группа. (102)</w:t>
      </w:r>
      <w:r>
        <w:tab/>
      </w:r>
      <w:r>
        <w:fldChar w:fldCharType="begin"/>
      </w:r>
      <w:r>
        <w:instrText xml:space="preserve"> PAGEREF _Toc109641516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здоровья. (103)</w:t>
      </w:r>
      <w:r>
        <w:tab/>
      </w:r>
      <w:r>
        <w:fldChar w:fldCharType="begin"/>
      </w:r>
      <w:r>
        <w:instrText xml:space="preserve"> PAGEREF _Toc109641517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_Toc109641518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_Toc109641519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Характер заболевания (109)</w:t>
      </w:r>
      <w:r>
        <w:tab/>
      </w:r>
      <w:r>
        <w:fldChar w:fldCharType="begin"/>
      </w:r>
      <w:r>
        <w:instrText xml:space="preserve"> PAGEREF _Toc109641520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Признак поступления/перевода (110)</w:t>
      </w:r>
      <w:r>
        <w:tab/>
      </w:r>
      <w:r>
        <w:fldChar w:fldCharType="begin"/>
      </w:r>
      <w:r>
        <w:instrText xml:space="preserve"> PAGEREF _Toc109641521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_Toc109641522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Обоснование направления (113)</w:t>
      </w:r>
      <w:r>
        <w:tab/>
      </w:r>
      <w:r>
        <w:fldChar w:fldCharType="begin"/>
      </w:r>
      <w:r>
        <w:instrText xml:space="preserve"> PAGEREF _Toc109641523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_Toc109641524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_Toc109641525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_Toc109641526 \h </w:instrText>
      </w:r>
      <w:r>
        <w:fldChar w:fldCharType="separate"/>
      </w:r>
      <w:r w:rsidR="009D6D8E">
        <w:t>50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397E51">
        <w:t xml:space="preserve"> (117)</w:t>
      </w:r>
      <w:r>
        <w:tab/>
      </w:r>
      <w:r>
        <w:fldChar w:fldCharType="begin"/>
      </w:r>
      <w:r>
        <w:instrText xml:space="preserve"> PAGEREF _Toc109641527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_Toc109641528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_Toc109641529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_Toc109641530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_Toc109641531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_Toc109641532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_Toc109641533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_Toc109641534 \h </w:instrText>
      </w:r>
      <w:r>
        <w:fldChar w:fldCharType="separate"/>
      </w:r>
      <w:r w:rsidR="009D6D8E">
        <w:t>53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_Toc109641535 \h </w:instrText>
      </w:r>
      <w:r>
        <w:fldChar w:fldCharType="separate"/>
      </w:r>
      <w:r w:rsidR="009D6D8E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_Toc109641536 \h </w:instrText>
      </w:r>
      <w:r>
        <w:fldChar w:fldCharType="separate"/>
      </w:r>
      <w:r w:rsidR="009D6D8E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_Toc109641537 \h </w:instrText>
      </w:r>
      <w:r>
        <w:fldChar w:fldCharType="separate"/>
      </w:r>
      <w:r w:rsidR="009D6D8E"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09641457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109641458"/>
      <w:r w:rsidRPr="00B951BB">
        <w:lastRenderedPageBreak/>
        <w:t>Изменения к предыдущей версии</w:t>
      </w:r>
      <w:bookmarkEnd w:id="3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C3CBE" w:rsidRPr="004C3CBE">
        <w:rPr>
          <w:color w:val="0033CC"/>
          <w:sz w:val="24"/>
          <w:szCs w:val="24"/>
          <w:lang w:eastAsia="ru-RU"/>
        </w:rPr>
        <w:t>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Справочник поставщиков (МО)</w:t>
      </w:r>
      <w:r w:rsidR="00BC52B9">
        <w:rPr>
          <w:color w:val="0033CC"/>
          <w:sz w:val="24"/>
          <w:szCs w:val="24"/>
          <w:lang w:eastAsia="ru-RU"/>
        </w:rPr>
        <w:t xml:space="preserve">.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  <w:r>
        <w:rPr>
          <w:color w:val="0033CC"/>
          <w:sz w:val="24"/>
          <w:szCs w:val="24"/>
          <w:lang w:eastAsia="ru-RU"/>
        </w:rPr>
        <w:t>.</w:t>
      </w:r>
    </w:p>
    <w:p w:rsidR="00D33893" w:rsidRDefault="00D33893" w:rsidP="00D338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 116.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D33893">
        <w:rPr>
          <w:color w:val="0033CC"/>
          <w:sz w:val="24"/>
          <w:szCs w:val="24"/>
          <w:lang w:eastAsia="ru-RU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color w:val="0033CC"/>
          <w:sz w:val="24"/>
          <w:szCs w:val="24"/>
          <w:lang w:eastAsia="ru-RU"/>
        </w:rPr>
        <w:t xml:space="preserve"> (</w:t>
      </w:r>
      <w:r w:rsidRPr="00D33893">
        <w:rPr>
          <w:color w:val="0033CC"/>
          <w:sz w:val="24"/>
          <w:szCs w:val="24"/>
          <w:lang w:eastAsia="ru-RU"/>
        </w:rPr>
        <w:t>F003</w:t>
      </w:r>
      <w:r>
        <w:rPr>
          <w:color w:val="0033CC"/>
          <w:sz w:val="24"/>
          <w:szCs w:val="24"/>
          <w:lang w:eastAsia="ru-RU"/>
        </w:rPr>
        <w:t>)</w:t>
      </w:r>
      <w:bookmarkStart w:id="4" w:name="_GoBack"/>
      <w:bookmarkEnd w:id="4"/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BC52B9">
        <w:rPr>
          <w:color w:val="0033CC"/>
          <w:sz w:val="24"/>
          <w:szCs w:val="24"/>
          <w:lang w:eastAsia="ru-RU"/>
        </w:rPr>
        <w:t>правочник 127. Классификатор причин отказа в оплате медицинской помощи (F014)</w:t>
      </w:r>
      <w:r>
        <w:rPr>
          <w:color w:val="0033CC"/>
          <w:sz w:val="24"/>
          <w:szCs w:val="24"/>
          <w:lang w:eastAsia="ru-RU"/>
        </w:rPr>
        <w:t>.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09641459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964146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964146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964146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964146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964146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964146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964146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964146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964146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964146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964147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964147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964147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A9789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964147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964147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9641475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964147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964147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964147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964147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964148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964148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964148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964148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964148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964148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964148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964148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964148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964148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964149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964149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964149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964149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9641494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964149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964149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964149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964149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964149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964150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964150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964150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964150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964150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964150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964150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964150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964150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964150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964151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964151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964151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964151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964151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964151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964151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964151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964151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964151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964152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964152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964152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964152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964152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964152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964152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964152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964152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964152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964153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964153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964153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964153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964153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964153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964153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9641537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9B" w:rsidRDefault="00A9789B" w:rsidP="00ED197B">
      <w:pPr>
        <w:spacing w:after="0"/>
      </w:pPr>
      <w:r>
        <w:separator/>
      </w:r>
    </w:p>
  </w:endnote>
  <w:endnote w:type="continuationSeparator" w:id="0">
    <w:p w:rsidR="00A9789B" w:rsidRDefault="00A9789B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D8E" w:rsidRDefault="009D6D8E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3893">
      <w:rPr>
        <w:noProof/>
      </w:rPr>
      <w:t>6</w:t>
    </w:r>
    <w:r>
      <w:rPr>
        <w:noProof/>
      </w:rPr>
      <w:fldChar w:fldCharType="end"/>
    </w:r>
  </w:p>
  <w:p w:rsidR="009D6D8E" w:rsidRDefault="009D6D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9B" w:rsidRDefault="00A9789B" w:rsidP="00ED197B">
      <w:pPr>
        <w:spacing w:after="0"/>
      </w:pPr>
      <w:r>
        <w:separator/>
      </w:r>
    </w:p>
  </w:footnote>
  <w:footnote w:type="continuationSeparator" w:id="0">
    <w:p w:rsidR="00A9789B" w:rsidRDefault="00A9789B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D8E" w:rsidRDefault="009D6D8E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603E"/>
    <w:rsid w:val="0081028A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53CAB-1871-41DC-94AD-B76044F0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55</Pages>
  <Words>9321</Words>
  <Characters>53131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6</cp:revision>
  <cp:lastPrinted>2022-11-23T08:54:00Z</cp:lastPrinted>
  <dcterms:created xsi:type="dcterms:W3CDTF">2022-09-06T06:26:00Z</dcterms:created>
  <dcterms:modified xsi:type="dcterms:W3CDTF">2022-12-28T06:21:00Z</dcterms:modified>
</cp:coreProperties>
</file>